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60A9F" w14:textId="77777777" w:rsidR="00FA60C5" w:rsidRDefault="00FA60C5">
      <w:r>
        <w:separator/>
      </w:r>
    </w:p>
  </w:endnote>
  <w:endnote w:type="continuationSeparator" w:id="0">
    <w:p w14:paraId="69369F03" w14:textId="77777777" w:rsidR="00FA60C5" w:rsidRDefault="00FA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92EC090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r w:rsidR="009F108B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E109B2" w:rsidRPr="00E109B2">
      <w:rPr>
        <w:rFonts w:ascii="Arial" w:hAnsi="Arial" w:cs="Arial"/>
        <w:i/>
      </w:rPr>
      <w:t>Vzdrževanje in popravila splošnega kirurškega inštrumentarija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3ABC" w14:textId="77777777" w:rsidR="00FA60C5" w:rsidRDefault="00FA60C5">
      <w:r>
        <w:separator/>
      </w:r>
    </w:p>
  </w:footnote>
  <w:footnote w:type="continuationSeparator" w:id="0">
    <w:p w14:paraId="195D9DDC" w14:textId="77777777" w:rsidR="00FA60C5" w:rsidRDefault="00FA6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32903E6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415C49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02FB"/>
    <w:rsid w:val="00157B0E"/>
    <w:rsid w:val="001E1E07"/>
    <w:rsid w:val="002273F5"/>
    <w:rsid w:val="00257B32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95840"/>
    <w:rsid w:val="003B5A57"/>
    <w:rsid w:val="003E110C"/>
    <w:rsid w:val="00403804"/>
    <w:rsid w:val="004115A8"/>
    <w:rsid w:val="00413090"/>
    <w:rsid w:val="00415C49"/>
    <w:rsid w:val="0044392B"/>
    <w:rsid w:val="004610BB"/>
    <w:rsid w:val="004850A6"/>
    <w:rsid w:val="00491537"/>
    <w:rsid w:val="00494477"/>
    <w:rsid w:val="00495279"/>
    <w:rsid w:val="004B56B5"/>
    <w:rsid w:val="004F6B45"/>
    <w:rsid w:val="00571648"/>
    <w:rsid w:val="00576673"/>
    <w:rsid w:val="005B22C4"/>
    <w:rsid w:val="005B2C1E"/>
    <w:rsid w:val="005B593E"/>
    <w:rsid w:val="005C476A"/>
    <w:rsid w:val="005C5BB7"/>
    <w:rsid w:val="005D0018"/>
    <w:rsid w:val="0062263C"/>
    <w:rsid w:val="00635FA4"/>
    <w:rsid w:val="00662FC9"/>
    <w:rsid w:val="00664010"/>
    <w:rsid w:val="00666878"/>
    <w:rsid w:val="006B0118"/>
    <w:rsid w:val="006B4789"/>
    <w:rsid w:val="006C358D"/>
    <w:rsid w:val="006D7087"/>
    <w:rsid w:val="006E16CF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E3EBB"/>
    <w:rsid w:val="008F0696"/>
    <w:rsid w:val="008F23A3"/>
    <w:rsid w:val="00910D22"/>
    <w:rsid w:val="009167FB"/>
    <w:rsid w:val="00931C1F"/>
    <w:rsid w:val="00936068"/>
    <w:rsid w:val="00962954"/>
    <w:rsid w:val="00997007"/>
    <w:rsid w:val="009D1F4E"/>
    <w:rsid w:val="009D3B92"/>
    <w:rsid w:val="009F0116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227B6"/>
    <w:rsid w:val="00CB7EB3"/>
    <w:rsid w:val="00CD43AD"/>
    <w:rsid w:val="00D446CD"/>
    <w:rsid w:val="00D47693"/>
    <w:rsid w:val="00D63B85"/>
    <w:rsid w:val="00DC7167"/>
    <w:rsid w:val="00DF5D8C"/>
    <w:rsid w:val="00E02E3F"/>
    <w:rsid w:val="00E109B2"/>
    <w:rsid w:val="00E160AA"/>
    <w:rsid w:val="00E30C6D"/>
    <w:rsid w:val="00E61529"/>
    <w:rsid w:val="00EC33D0"/>
    <w:rsid w:val="00F052C1"/>
    <w:rsid w:val="00FA2CB8"/>
    <w:rsid w:val="00FA60C5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20</cp:revision>
  <cp:lastPrinted>2023-06-21T12:05:00Z</cp:lastPrinted>
  <dcterms:created xsi:type="dcterms:W3CDTF">2025-01-17T11:22:00Z</dcterms:created>
  <dcterms:modified xsi:type="dcterms:W3CDTF">2026-08-19T08:25:00Z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